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E7372" w14:textId="77777777" w:rsidR="009252A0" w:rsidRPr="009A7EF9" w:rsidRDefault="009252A0" w:rsidP="009A7EF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B83357" w14:textId="5FD344B5" w:rsidR="009A7EF9" w:rsidRDefault="009A7EF9" w:rsidP="009A7EF9">
      <w:pPr>
        <w:spacing w:before="39"/>
        <w:ind w:left="160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Mayson Benton</w:t>
      </w:r>
    </w:p>
    <w:p w14:paraId="159FB595" w14:textId="46FFAD98" w:rsidR="009252A0" w:rsidRPr="009A7EF9" w:rsidRDefault="009A7EF9" w:rsidP="009A7EF9">
      <w:pPr>
        <w:spacing w:before="39"/>
        <w:ind w:left="1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BSC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Box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290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A7EF9">
        <w:rPr>
          <w:rFonts w:asciiTheme="minorHAnsi" w:hAnsiTheme="minorHAnsi" w:cstheme="minorHAnsi"/>
          <w:sz w:val="22"/>
          <w:szCs w:val="22"/>
        </w:rPr>
        <w:t>00</w:t>
      </w:r>
      <w:r w:rsidRPr="009A7EF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9A7EF9">
        <w:rPr>
          <w:rFonts w:asciiTheme="minorHAnsi" w:hAnsiTheme="minorHAnsi" w:cstheme="minorHAnsi"/>
          <w:sz w:val="22"/>
          <w:szCs w:val="22"/>
        </w:rPr>
        <w:t>Opportunity</w:t>
      </w:r>
      <w:r w:rsidRPr="009A7E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Street</w:t>
      </w:r>
    </w:p>
    <w:p w14:paraId="2B05CE73" w14:textId="77777777" w:rsidR="009252A0" w:rsidRPr="009A7EF9" w:rsidRDefault="009A7EF9" w:rsidP="009A7EF9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pacing w:val="1"/>
          <w:sz w:val="22"/>
          <w:szCs w:val="22"/>
        </w:rPr>
        <w:t>Bir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ingha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sz w:val="22"/>
          <w:szCs w:val="22"/>
        </w:rPr>
        <w:t>L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35229</w:t>
      </w:r>
      <w:r w:rsidRPr="009A7EF9">
        <w:rPr>
          <w:rFonts w:asciiTheme="minorHAnsi" w:hAnsiTheme="minorHAnsi" w:cstheme="minorHAnsi"/>
          <w:sz w:val="22"/>
          <w:szCs w:val="22"/>
        </w:rPr>
        <w:t>-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9A7EF9">
        <w:rPr>
          <w:rFonts w:asciiTheme="minorHAnsi" w:hAnsiTheme="minorHAnsi" w:cstheme="minorHAnsi"/>
          <w:sz w:val="22"/>
          <w:szCs w:val="22"/>
        </w:rPr>
        <w:t>0</w:t>
      </w:r>
      <w:r w:rsidRPr="009A7EF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9A7EF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town</w:t>
      </w:r>
      <w:r w:rsidRPr="009A7EF9">
        <w:rPr>
          <w:rFonts w:asciiTheme="minorHAnsi" w:hAnsiTheme="minorHAnsi" w:cstheme="minorHAnsi"/>
          <w:sz w:val="22"/>
          <w:szCs w:val="22"/>
        </w:rPr>
        <w:t>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TN</w:t>
      </w:r>
    </w:p>
    <w:p w14:paraId="5927FD4B" w14:textId="064B3F37" w:rsidR="009A7EF9" w:rsidRDefault="009A7EF9" w:rsidP="009A7EF9">
      <w:pPr>
        <w:spacing w:before="1"/>
        <w:ind w:left="160" w:right="728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pacing w:val="1"/>
          <w:sz w:val="22"/>
          <w:szCs w:val="22"/>
        </w:rPr>
        <w:t>205</w:t>
      </w:r>
      <w:r w:rsidRPr="009A7EF9">
        <w:rPr>
          <w:rFonts w:asciiTheme="minorHAnsi" w:hAnsiTheme="minorHAnsi" w:cstheme="minorHAnsi"/>
          <w:sz w:val="22"/>
          <w:szCs w:val="22"/>
        </w:rPr>
        <w:t>.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9A7EF9">
        <w:rPr>
          <w:rFonts w:asciiTheme="minorHAnsi" w:hAnsiTheme="minorHAnsi" w:cstheme="minorHAnsi"/>
          <w:sz w:val="22"/>
          <w:szCs w:val="22"/>
        </w:rPr>
        <w:t>.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A7EF9">
        <w:rPr>
          <w:rFonts w:asciiTheme="minorHAnsi" w:hAnsiTheme="minorHAnsi" w:cstheme="minorHAnsi"/>
          <w:sz w:val="22"/>
          <w:szCs w:val="22"/>
        </w:rPr>
        <w:t xml:space="preserve">0                                                                                                                     </w:t>
      </w:r>
      <w:r w:rsidRPr="009A7EF9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901</w:t>
      </w:r>
      <w:r w:rsidRPr="009A7EF9">
        <w:rPr>
          <w:rFonts w:asciiTheme="minorHAnsi" w:hAnsiTheme="minorHAnsi" w:cstheme="minorHAnsi"/>
          <w:sz w:val="22"/>
          <w:szCs w:val="22"/>
        </w:rPr>
        <w:t>.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266</w:t>
      </w:r>
      <w:r w:rsidRPr="009A7EF9">
        <w:rPr>
          <w:rFonts w:asciiTheme="minorHAnsi" w:hAnsiTheme="minorHAnsi" w:cstheme="minorHAnsi"/>
          <w:sz w:val="22"/>
          <w:szCs w:val="22"/>
        </w:rPr>
        <w:t>.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 xml:space="preserve">000 </w:t>
      </w:r>
    </w:p>
    <w:p w14:paraId="18CDE9E5" w14:textId="58D97C52" w:rsidR="009252A0" w:rsidRPr="009A7EF9" w:rsidRDefault="009A7EF9" w:rsidP="009A7EF9">
      <w:pPr>
        <w:spacing w:before="1"/>
        <w:ind w:left="160" w:right="728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0A571E">
          <w:rPr>
            <w:rStyle w:val="Hyperlink"/>
            <w:rFonts w:asciiTheme="minorHAnsi" w:hAnsiTheme="minorHAnsi" w:cstheme="minorHAnsi"/>
            <w:sz w:val="22"/>
            <w:szCs w:val="22"/>
          </w:rPr>
          <w:t>mayson@gmail.com</w:t>
        </w:r>
      </w:hyperlink>
    </w:p>
    <w:p w14:paraId="2E92C10C" w14:textId="77777777" w:rsidR="009252A0" w:rsidRPr="009A7EF9" w:rsidRDefault="009252A0" w:rsidP="009A7EF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04AE71" w14:textId="0FC4D642" w:rsidR="009252A0" w:rsidRPr="009A7EF9" w:rsidRDefault="009A7EF9" w:rsidP="009A7EF9">
      <w:pPr>
        <w:ind w:left="1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Education:</w:t>
      </w:r>
      <w:r w:rsidRPr="009A7EF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6"/>
          <w:sz w:val="22"/>
          <w:szCs w:val="22"/>
        </w:rPr>
        <w:tab/>
      </w:r>
      <w:r w:rsidRPr="009A7EF9">
        <w:rPr>
          <w:rFonts w:asciiTheme="minorHAnsi" w:hAnsiTheme="minorHAnsi" w:cstheme="minorHAnsi"/>
          <w:sz w:val="22"/>
          <w:szCs w:val="22"/>
        </w:rPr>
        <w:t>Bir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ingha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9A7EF9">
        <w:rPr>
          <w:rFonts w:asciiTheme="minorHAnsi" w:hAnsiTheme="minorHAnsi" w:cstheme="minorHAnsi"/>
          <w:sz w:val="22"/>
          <w:szCs w:val="22"/>
        </w:rPr>
        <w:t>Southern</w:t>
      </w:r>
      <w:r w:rsidRPr="009A7EF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Coll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EF9">
        <w:rPr>
          <w:rFonts w:asciiTheme="minorHAnsi" w:hAnsiTheme="minorHAnsi" w:cstheme="minorHAnsi"/>
          <w:sz w:val="22"/>
          <w:szCs w:val="22"/>
        </w:rPr>
        <w:t>ge,</w:t>
      </w:r>
      <w:r w:rsidRPr="009A7EF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Bir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ingh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AL</w:t>
      </w:r>
    </w:p>
    <w:p w14:paraId="01A51107" w14:textId="77777777" w:rsidR="009252A0" w:rsidRPr="009A7EF9" w:rsidRDefault="009A7EF9" w:rsidP="009A7EF9">
      <w:pPr>
        <w:ind w:left="969" w:firstLine="471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Bachelor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of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Science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in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Business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inistration</w:t>
      </w:r>
      <w:r w:rsidRPr="009A7EF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sz w:val="22"/>
          <w:szCs w:val="22"/>
        </w:rPr>
        <w:t>y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2004</w:t>
      </w:r>
    </w:p>
    <w:p w14:paraId="348AE334" w14:textId="2B1EAB1D" w:rsidR="009252A0" w:rsidRPr="009A7EF9" w:rsidRDefault="009A7EF9" w:rsidP="009A7EF9">
      <w:pPr>
        <w:spacing w:before="1"/>
        <w:ind w:left="942" w:firstLine="37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 w:rsidRPr="009A7EF9">
        <w:rPr>
          <w:rFonts w:asciiTheme="minorHAnsi" w:hAnsiTheme="minorHAnsi" w:cstheme="minorHAnsi"/>
          <w:sz w:val="22"/>
          <w:szCs w:val="22"/>
        </w:rPr>
        <w:t>Maj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sz w:val="22"/>
          <w:szCs w:val="22"/>
        </w:rPr>
        <w:t>r:</w:t>
      </w:r>
      <w:r w:rsidRPr="009A7E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Acc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9A7EF9">
        <w:rPr>
          <w:rFonts w:asciiTheme="minorHAnsi" w:hAnsiTheme="minorHAnsi" w:cstheme="minorHAnsi"/>
          <w:sz w:val="22"/>
          <w:szCs w:val="22"/>
        </w:rPr>
        <w:t>ti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 xml:space="preserve">g          </w:t>
      </w:r>
      <w:r w:rsidRPr="009A7EF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GPA:</w:t>
      </w:r>
      <w:r w:rsidRPr="009A7EF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A7EF9">
        <w:rPr>
          <w:rFonts w:asciiTheme="minorHAnsi" w:hAnsiTheme="minorHAnsi" w:cstheme="minorHAnsi"/>
          <w:sz w:val="22"/>
          <w:szCs w:val="22"/>
        </w:rPr>
        <w:t>.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9A7EF9">
        <w:rPr>
          <w:rFonts w:asciiTheme="minorHAnsi" w:hAnsiTheme="minorHAnsi" w:cstheme="minorHAnsi"/>
          <w:sz w:val="22"/>
          <w:szCs w:val="22"/>
        </w:rPr>
        <w:t>/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A7EF9">
        <w:rPr>
          <w:rFonts w:asciiTheme="minorHAnsi" w:hAnsiTheme="minorHAnsi" w:cstheme="minorHAnsi"/>
          <w:sz w:val="22"/>
          <w:szCs w:val="22"/>
        </w:rPr>
        <w:t>.0</w:t>
      </w:r>
    </w:p>
    <w:p w14:paraId="4F3B1B6E" w14:textId="77777777" w:rsidR="009252A0" w:rsidRPr="009A7EF9" w:rsidRDefault="009A7EF9" w:rsidP="009A7EF9">
      <w:pPr>
        <w:spacing w:before="3"/>
        <w:ind w:left="1319" w:firstLine="121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i/>
          <w:sz w:val="22"/>
          <w:szCs w:val="22"/>
        </w:rPr>
        <w:t>Res</w:t>
      </w:r>
      <w:r w:rsidRPr="009A7EF9">
        <w:rPr>
          <w:rFonts w:asciiTheme="minorHAnsi" w:hAnsiTheme="minorHAnsi" w:cstheme="minorHAnsi"/>
          <w:b/>
          <w:i/>
          <w:spacing w:val="1"/>
          <w:sz w:val="22"/>
          <w:szCs w:val="22"/>
        </w:rPr>
        <w:t>po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nsi</w:t>
      </w:r>
      <w:r w:rsidRPr="009A7EF9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9A7EF9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i/>
          <w:spacing w:val="1"/>
          <w:sz w:val="22"/>
          <w:szCs w:val="22"/>
        </w:rPr>
        <w:t>fo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9A7EF9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i/>
          <w:spacing w:val="1"/>
          <w:sz w:val="22"/>
          <w:szCs w:val="22"/>
        </w:rPr>
        <w:t>6</w:t>
      </w:r>
      <w:r w:rsidRPr="009A7EF9">
        <w:rPr>
          <w:rFonts w:asciiTheme="minorHAnsi" w:hAnsiTheme="minorHAnsi" w:cstheme="minorHAnsi"/>
          <w:b/>
          <w:i/>
          <w:spacing w:val="-1"/>
          <w:sz w:val="22"/>
          <w:szCs w:val="22"/>
        </w:rPr>
        <w:t>0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%</w:t>
      </w:r>
      <w:r w:rsidRPr="009A7EF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9A7EF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9A7E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lle</w:t>
      </w:r>
      <w:r w:rsidRPr="009A7EF9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9A7EF9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9A7EF9">
        <w:rPr>
          <w:rFonts w:asciiTheme="minorHAnsi" w:hAnsiTheme="minorHAnsi" w:cstheme="minorHAnsi"/>
          <w:b/>
          <w:i/>
          <w:spacing w:val="1"/>
          <w:sz w:val="22"/>
          <w:szCs w:val="22"/>
        </w:rPr>
        <w:t>xp</w:t>
      </w:r>
      <w:r w:rsidRPr="009A7EF9">
        <w:rPr>
          <w:rFonts w:asciiTheme="minorHAnsi" w:hAnsiTheme="minorHAnsi" w:cstheme="minorHAnsi"/>
          <w:b/>
          <w:i/>
          <w:sz w:val="22"/>
          <w:szCs w:val="22"/>
        </w:rPr>
        <w:t>enses</w:t>
      </w:r>
    </w:p>
    <w:p w14:paraId="299832A0" w14:textId="77777777" w:rsidR="009252A0" w:rsidRPr="009A7EF9" w:rsidRDefault="009252A0" w:rsidP="009A7EF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EDAF63F" w14:textId="77777777" w:rsidR="009252A0" w:rsidRPr="009A7EF9" w:rsidRDefault="009A7EF9" w:rsidP="009A7EF9">
      <w:pPr>
        <w:ind w:left="1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co</w:t>
      </w: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ntin</w:t>
      </w:r>
      <w:r w:rsidRPr="009A7EF9">
        <w:rPr>
          <w:rFonts w:asciiTheme="minorHAnsi" w:hAnsiTheme="minorHAnsi" w:cstheme="minorHAnsi"/>
          <w:b/>
          <w:sz w:val="22"/>
          <w:szCs w:val="22"/>
        </w:rPr>
        <w:t>g</w:t>
      </w:r>
      <w:r w:rsidRPr="009A7EF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ie</w:t>
      </w: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EF9">
        <w:rPr>
          <w:rFonts w:asciiTheme="minorHAnsi" w:hAnsiTheme="minorHAnsi" w:cstheme="minorHAnsi"/>
          <w:b/>
          <w:sz w:val="22"/>
          <w:szCs w:val="22"/>
        </w:rPr>
        <w:t>:</w:t>
      </w:r>
    </w:p>
    <w:p w14:paraId="4125ABB9" w14:textId="77777777" w:rsidR="009252A0" w:rsidRPr="009A7EF9" w:rsidRDefault="009A7EF9" w:rsidP="009A7EF9">
      <w:pPr>
        <w:ind w:left="969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Big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C</w:t>
      </w:r>
      <w:r w:rsidRPr="009A7EF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b/>
          <w:sz w:val="22"/>
          <w:szCs w:val="22"/>
        </w:rPr>
        <w:t>pany,</w:t>
      </w:r>
      <w:r w:rsidRPr="009A7EF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Bir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ingh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sz w:val="22"/>
          <w:szCs w:val="22"/>
        </w:rPr>
        <w:t xml:space="preserve">L                      </w:t>
      </w:r>
      <w:r w:rsidRPr="009A7EF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A7EF9">
        <w:rPr>
          <w:rFonts w:asciiTheme="minorHAnsi" w:hAnsiTheme="minorHAnsi" w:cstheme="minorHAnsi"/>
          <w:sz w:val="22"/>
          <w:szCs w:val="22"/>
        </w:rPr>
        <w:t>r,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2003</w:t>
      </w:r>
    </w:p>
    <w:p w14:paraId="5D39B411" w14:textId="77777777" w:rsidR="009252A0" w:rsidRPr="009A7EF9" w:rsidRDefault="009A7EF9" w:rsidP="009A7EF9">
      <w:pPr>
        <w:ind w:left="969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Tax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>tern</w:t>
      </w:r>
    </w:p>
    <w:p w14:paraId="09BDE48B" w14:textId="77777777" w:rsidR="009252A0" w:rsidRPr="009A7EF9" w:rsidRDefault="009A7EF9" w:rsidP="009A7EF9">
      <w:pPr>
        <w:ind w:left="13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9A7EF9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Prepared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corpora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A7EF9">
        <w:rPr>
          <w:rFonts w:asciiTheme="minorHAnsi" w:hAnsiTheme="minorHAnsi" w:cstheme="minorHAnsi"/>
          <w:sz w:val="22"/>
          <w:szCs w:val="22"/>
        </w:rPr>
        <w:t>e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inc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and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A7EF9">
        <w:rPr>
          <w:rFonts w:asciiTheme="minorHAnsi" w:hAnsiTheme="minorHAnsi" w:cstheme="minorHAnsi"/>
          <w:sz w:val="22"/>
          <w:szCs w:val="22"/>
        </w:rPr>
        <w:t>ran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9A7EF9">
        <w:rPr>
          <w:rFonts w:asciiTheme="minorHAnsi" w:hAnsiTheme="minorHAnsi" w:cstheme="minorHAnsi"/>
          <w:sz w:val="22"/>
          <w:szCs w:val="22"/>
        </w:rPr>
        <w:t>ise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tax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returns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>d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est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ated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sz w:val="22"/>
          <w:szCs w:val="22"/>
        </w:rPr>
        <w:t>y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>ts</w:t>
      </w:r>
    </w:p>
    <w:p w14:paraId="54F55F58" w14:textId="77777777" w:rsidR="009252A0" w:rsidRPr="009A7EF9" w:rsidRDefault="009A7EF9" w:rsidP="009A7EF9">
      <w:pPr>
        <w:spacing w:before="1"/>
        <w:ind w:left="1088" w:right="5244"/>
        <w:jc w:val="center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Researched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A7EF9">
        <w:rPr>
          <w:rFonts w:asciiTheme="minorHAnsi" w:hAnsiTheme="minorHAnsi" w:cstheme="minorHAnsi"/>
          <w:sz w:val="22"/>
          <w:szCs w:val="22"/>
        </w:rPr>
        <w:t>ederal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and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state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tax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w w:val="99"/>
          <w:sz w:val="22"/>
          <w:szCs w:val="22"/>
        </w:rPr>
        <w:t>issu</w:t>
      </w:r>
      <w:r w:rsidRPr="009A7EF9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9A7EF9">
        <w:rPr>
          <w:rFonts w:asciiTheme="minorHAnsi" w:hAnsiTheme="minorHAnsi" w:cstheme="minorHAnsi"/>
          <w:w w:val="99"/>
          <w:sz w:val="22"/>
          <w:szCs w:val="22"/>
        </w:rPr>
        <w:t>s</w:t>
      </w:r>
    </w:p>
    <w:p w14:paraId="64578B4F" w14:textId="77777777" w:rsidR="009252A0" w:rsidRPr="009A7EF9" w:rsidRDefault="009252A0" w:rsidP="009A7EF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883576" w14:textId="77777777" w:rsidR="009252A0" w:rsidRPr="009A7EF9" w:rsidRDefault="009A7EF9" w:rsidP="009A7EF9">
      <w:pPr>
        <w:ind w:left="88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H</w:t>
      </w:r>
      <w:r w:rsidRPr="009A7EF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A7EF9">
        <w:rPr>
          <w:rFonts w:asciiTheme="minorHAnsi" w:hAnsiTheme="minorHAnsi" w:cstheme="minorHAnsi"/>
          <w:b/>
          <w:sz w:val="22"/>
          <w:szCs w:val="22"/>
        </w:rPr>
        <w:t>eto</w:t>
      </w:r>
      <w:r w:rsidRPr="009A7EF9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A7EF9">
        <w:rPr>
          <w:rFonts w:asciiTheme="minorHAnsi" w:hAnsiTheme="minorHAnsi" w:cstheme="minorHAnsi"/>
          <w:b/>
          <w:sz w:val="22"/>
          <w:szCs w:val="22"/>
        </w:rPr>
        <w:t>n</w:t>
      </w:r>
      <w:r w:rsidRPr="009A7EF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CPA,</w:t>
      </w:r>
      <w:r w:rsidRPr="009A7EF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H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etown,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 xml:space="preserve">TN   </w:t>
      </w:r>
      <w:r w:rsidRPr="009A7EF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Dec.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2002</w:t>
      </w:r>
      <w:r w:rsidRPr="009A7EF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-</w:t>
      </w:r>
      <w:r w:rsidRPr="009A7EF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Jan.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2003</w:t>
      </w:r>
    </w:p>
    <w:p w14:paraId="3D77A897" w14:textId="77777777" w:rsidR="009252A0" w:rsidRPr="009A7EF9" w:rsidRDefault="009A7EF9" w:rsidP="009A7EF9">
      <w:pPr>
        <w:ind w:left="88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Accounting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>tern</w:t>
      </w:r>
    </w:p>
    <w:p w14:paraId="328B6F97" w14:textId="77777777" w:rsidR="009252A0" w:rsidRPr="009A7EF9" w:rsidRDefault="009A7EF9" w:rsidP="009A7EF9">
      <w:pPr>
        <w:ind w:left="13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9A7EF9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Perfor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ed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basic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A7EF9">
        <w:rPr>
          <w:rFonts w:asciiTheme="minorHAnsi" w:hAnsiTheme="minorHAnsi" w:cstheme="minorHAnsi"/>
          <w:sz w:val="22"/>
          <w:szCs w:val="22"/>
        </w:rPr>
        <w:t>counting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tasks,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accounts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pa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A7EF9">
        <w:rPr>
          <w:rFonts w:asciiTheme="minorHAnsi" w:hAnsiTheme="minorHAnsi" w:cstheme="minorHAnsi"/>
          <w:sz w:val="22"/>
          <w:szCs w:val="22"/>
        </w:rPr>
        <w:t>able,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and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accounts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receivab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A7EF9">
        <w:rPr>
          <w:rFonts w:asciiTheme="minorHAnsi" w:hAnsiTheme="minorHAnsi" w:cstheme="minorHAnsi"/>
          <w:sz w:val="22"/>
          <w:szCs w:val="22"/>
        </w:rPr>
        <w:t>e</w:t>
      </w:r>
    </w:p>
    <w:p w14:paraId="2A44B951" w14:textId="77777777" w:rsidR="009252A0" w:rsidRPr="009A7EF9" w:rsidRDefault="009A7EF9" w:rsidP="009A7EF9">
      <w:pPr>
        <w:ind w:left="13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9A7EF9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Prepared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sz w:val="22"/>
          <w:szCs w:val="22"/>
        </w:rPr>
        <w:t>yroll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t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sz w:val="22"/>
          <w:szCs w:val="22"/>
        </w:rPr>
        <w:t>x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and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sales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tax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ret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A7EF9">
        <w:rPr>
          <w:rFonts w:asciiTheme="minorHAnsi" w:hAnsiTheme="minorHAnsi" w:cstheme="minorHAnsi"/>
          <w:sz w:val="22"/>
          <w:szCs w:val="22"/>
        </w:rPr>
        <w:t>rns,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recorded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che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A7EF9">
        <w:rPr>
          <w:rFonts w:asciiTheme="minorHAnsi" w:hAnsiTheme="minorHAnsi" w:cstheme="minorHAnsi"/>
          <w:sz w:val="22"/>
          <w:szCs w:val="22"/>
        </w:rPr>
        <w:t>ks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in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accounting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9A7EF9">
        <w:rPr>
          <w:rFonts w:asciiTheme="minorHAnsi" w:hAnsiTheme="minorHAnsi" w:cstheme="minorHAnsi"/>
          <w:sz w:val="22"/>
          <w:szCs w:val="22"/>
        </w:rPr>
        <w:t>tware</w:t>
      </w:r>
    </w:p>
    <w:p w14:paraId="29861A84" w14:textId="77777777" w:rsidR="009252A0" w:rsidRPr="009A7EF9" w:rsidRDefault="009252A0" w:rsidP="009A7EF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8B3F560" w14:textId="77777777" w:rsidR="009252A0" w:rsidRPr="009A7EF9" w:rsidRDefault="009A7EF9" w:rsidP="009A7EF9">
      <w:pPr>
        <w:ind w:left="88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X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A7EF9">
        <w:rPr>
          <w:rFonts w:asciiTheme="minorHAnsi" w:hAnsiTheme="minorHAnsi" w:cstheme="minorHAnsi"/>
          <w:b/>
          <w:sz w:val="22"/>
          <w:szCs w:val="22"/>
        </w:rPr>
        <w:t>Z</w:t>
      </w:r>
      <w:r w:rsidRPr="009A7EF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Fr</w:t>
      </w:r>
      <w:r w:rsidRPr="009A7EF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A7EF9">
        <w:rPr>
          <w:rFonts w:asciiTheme="minorHAnsi" w:hAnsiTheme="minorHAnsi" w:cstheme="minorHAnsi"/>
          <w:b/>
          <w:sz w:val="22"/>
          <w:szCs w:val="22"/>
        </w:rPr>
        <w:t>ternity,</w:t>
      </w:r>
      <w:r w:rsidRPr="009A7EF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Bir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ingha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9A7EF9">
        <w:rPr>
          <w:rFonts w:asciiTheme="minorHAnsi" w:hAnsiTheme="minorHAnsi" w:cstheme="minorHAnsi"/>
          <w:sz w:val="22"/>
          <w:szCs w:val="22"/>
        </w:rPr>
        <w:t>Southern</w:t>
      </w:r>
      <w:r w:rsidRPr="009A7EF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Coll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EF9">
        <w:rPr>
          <w:rFonts w:asciiTheme="minorHAnsi" w:hAnsiTheme="minorHAnsi" w:cstheme="minorHAnsi"/>
          <w:sz w:val="22"/>
          <w:szCs w:val="22"/>
        </w:rPr>
        <w:t>ge,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Bir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ingh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AL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2001-2002</w:t>
      </w:r>
    </w:p>
    <w:p w14:paraId="4AD918ED" w14:textId="77777777" w:rsidR="009252A0" w:rsidRPr="009A7EF9" w:rsidRDefault="009A7EF9" w:rsidP="009A7EF9">
      <w:pPr>
        <w:ind w:left="88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Treasur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A7EF9">
        <w:rPr>
          <w:rFonts w:asciiTheme="minorHAnsi" w:hAnsiTheme="minorHAnsi" w:cstheme="minorHAnsi"/>
          <w:sz w:val="22"/>
          <w:szCs w:val="22"/>
        </w:rPr>
        <w:t>r</w:t>
      </w:r>
    </w:p>
    <w:p w14:paraId="059E06A8" w14:textId="77777777" w:rsidR="009252A0" w:rsidRPr="009A7EF9" w:rsidRDefault="009A7EF9" w:rsidP="009A7EF9">
      <w:pPr>
        <w:ind w:left="1286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eastAsia="Verdana" w:hAnsiTheme="minorHAnsi" w:cstheme="minorHAnsi"/>
          <w:sz w:val="22"/>
          <w:szCs w:val="22"/>
        </w:rPr>
        <w:t>•</w:t>
      </w:r>
      <w:r w:rsidRPr="009A7EF9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Coordinated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plan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>ing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of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chapter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bu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A7EF9">
        <w:rPr>
          <w:rFonts w:asciiTheme="minorHAnsi" w:hAnsiTheme="minorHAnsi" w:cstheme="minorHAnsi"/>
          <w:sz w:val="22"/>
          <w:szCs w:val="22"/>
        </w:rPr>
        <w:t>get</w:t>
      </w:r>
    </w:p>
    <w:p w14:paraId="1A72043F" w14:textId="77777777" w:rsidR="009252A0" w:rsidRPr="009A7EF9" w:rsidRDefault="009A7EF9" w:rsidP="009A7EF9">
      <w:pPr>
        <w:ind w:left="1286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eastAsia="Verdana" w:hAnsiTheme="minorHAnsi" w:cstheme="minorHAnsi"/>
          <w:sz w:val="22"/>
          <w:szCs w:val="22"/>
        </w:rPr>
        <w:t>•</w:t>
      </w:r>
      <w:r w:rsidRPr="009A7EF9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Maintained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chapter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rec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z w:val="22"/>
          <w:szCs w:val="22"/>
        </w:rPr>
        <w:t>rds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for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inco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and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expenses</w:t>
      </w:r>
    </w:p>
    <w:p w14:paraId="2319949E" w14:textId="77777777" w:rsidR="009252A0" w:rsidRPr="009A7EF9" w:rsidRDefault="009A7EF9" w:rsidP="009A7EF9">
      <w:pPr>
        <w:ind w:left="1286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eastAsia="Verdana" w:hAnsiTheme="minorHAnsi" w:cstheme="minorHAnsi"/>
          <w:sz w:val="22"/>
          <w:szCs w:val="22"/>
        </w:rPr>
        <w:t>•</w:t>
      </w:r>
      <w:r w:rsidRPr="009A7EF9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EF9">
        <w:rPr>
          <w:rFonts w:asciiTheme="minorHAnsi" w:hAnsiTheme="minorHAnsi" w:cstheme="minorHAnsi"/>
          <w:sz w:val="22"/>
          <w:szCs w:val="22"/>
        </w:rPr>
        <w:t>leted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quar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A7EF9">
        <w:rPr>
          <w:rFonts w:asciiTheme="minorHAnsi" w:hAnsiTheme="minorHAnsi" w:cstheme="minorHAnsi"/>
          <w:sz w:val="22"/>
          <w:szCs w:val="22"/>
        </w:rPr>
        <w:t>erly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financial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reports</w:t>
      </w:r>
    </w:p>
    <w:p w14:paraId="27673FED" w14:textId="77777777" w:rsidR="009252A0" w:rsidRPr="009A7EF9" w:rsidRDefault="009252A0" w:rsidP="009A7EF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0753347" w14:textId="52974EC0" w:rsidR="009252A0" w:rsidRPr="009A7EF9" w:rsidRDefault="009A7EF9" w:rsidP="009A7EF9">
      <w:pPr>
        <w:ind w:left="20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A7EF9">
        <w:rPr>
          <w:rFonts w:asciiTheme="minorHAnsi" w:hAnsiTheme="minorHAnsi" w:cstheme="minorHAnsi"/>
          <w:b/>
          <w:sz w:val="22"/>
          <w:szCs w:val="22"/>
        </w:rPr>
        <w:t>her</w:t>
      </w:r>
      <w:r w:rsidRPr="009A7EF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Wo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A7EF9">
        <w:rPr>
          <w:rFonts w:asciiTheme="minorHAnsi" w:hAnsiTheme="minorHAnsi" w:cstheme="minorHAnsi"/>
          <w:b/>
          <w:sz w:val="22"/>
          <w:szCs w:val="22"/>
        </w:rPr>
        <w:t>k</w:t>
      </w:r>
      <w:r w:rsidRPr="009A7E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Ex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A7EF9">
        <w:rPr>
          <w:rFonts w:asciiTheme="minorHAnsi" w:hAnsiTheme="minorHAnsi" w:cstheme="minorHAnsi"/>
          <w:b/>
          <w:sz w:val="22"/>
          <w:szCs w:val="22"/>
        </w:rPr>
        <w:t>erience:</w:t>
      </w:r>
    </w:p>
    <w:p w14:paraId="302F3DC8" w14:textId="11B50614" w:rsidR="009252A0" w:rsidRPr="009A7EF9" w:rsidRDefault="009A7EF9" w:rsidP="009A7EF9">
      <w:pPr>
        <w:ind w:left="88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A7EF9">
        <w:rPr>
          <w:rFonts w:asciiTheme="minorHAnsi" w:hAnsiTheme="minorHAnsi" w:cstheme="minorHAnsi"/>
          <w:b/>
          <w:sz w:val="22"/>
          <w:szCs w:val="22"/>
        </w:rPr>
        <w:t>ood</w:t>
      </w:r>
      <w:r w:rsidRPr="009A7EF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Enterprise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A7E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A7EF9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H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etown,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 xml:space="preserve">TN  </w:t>
      </w:r>
      <w:r w:rsidRPr="009A7EF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Office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 xml:space="preserve">Assistant   </w:t>
      </w:r>
      <w:r w:rsidRPr="009A7EF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</w:t>
      </w:r>
      <w:r w:rsidRPr="009A7EF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er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2001</w:t>
      </w:r>
    </w:p>
    <w:p w14:paraId="1F61F19B" w14:textId="77777777" w:rsidR="009252A0" w:rsidRPr="009A7EF9" w:rsidRDefault="009A7EF9" w:rsidP="009A7EF9">
      <w:pPr>
        <w:ind w:left="879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True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A7EF9">
        <w:rPr>
          <w:rFonts w:asciiTheme="minorHAnsi" w:hAnsiTheme="minorHAnsi" w:cstheme="minorHAnsi"/>
          <w:b/>
          <w:sz w:val="22"/>
          <w:szCs w:val="22"/>
        </w:rPr>
        <w:t>p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sz w:val="22"/>
          <w:szCs w:val="22"/>
        </w:rPr>
        <w:t>rts,</w:t>
      </w:r>
      <w:r w:rsidRPr="009A7EF9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H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etown,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 xml:space="preserve">TN </w:t>
      </w:r>
      <w:r w:rsidRPr="009A7E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Sa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A7EF9">
        <w:rPr>
          <w:rFonts w:asciiTheme="minorHAnsi" w:hAnsiTheme="minorHAnsi" w:cstheme="minorHAnsi"/>
          <w:sz w:val="22"/>
          <w:szCs w:val="22"/>
        </w:rPr>
        <w:t xml:space="preserve">es  </w:t>
      </w:r>
      <w:r w:rsidRPr="009A7EF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A7EF9">
        <w:rPr>
          <w:rFonts w:asciiTheme="minorHAnsi" w:hAnsiTheme="minorHAnsi" w:cstheme="minorHAnsi"/>
          <w:sz w:val="22"/>
          <w:szCs w:val="22"/>
        </w:rPr>
        <w:t>rs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2000</w:t>
      </w:r>
      <w:r w:rsidRPr="009A7EF9">
        <w:rPr>
          <w:rFonts w:asciiTheme="minorHAnsi" w:hAnsiTheme="minorHAnsi" w:cstheme="minorHAnsi"/>
          <w:sz w:val="22"/>
          <w:szCs w:val="22"/>
        </w:rPr>
        <w:t>-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A7EF9">
        <w:rPr>
          <w:rFonts w:asciiTheme="minorHAnsi" w:hAnsiTheme="minorHAnsi" w:cstheme="minorHAnsi"/>
          <w:sz w:val="22"/>
          <w:szCs w:val="22"/>
        </w:rPr>
        <w:t>1</w:t>
      </w:r>
    </w:p>
    <w:p w14:paraId="0B7E99E2" w14:textId="77777777" w:rsidR="009252A0" w:rsidRPr="009A7EF9" w:rsidRDefault="009A7EF9" w:rsidP="009A7EF9">
      <w:pPr>
        <w:ind w:left="127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eastAsia="Verdana" w:hAnsiTheme="minorHAnsi" w:cstheme="minorHAnsi"/>
          <w:sz w:val="22"/>
          <w:szCs w:val="22"/>
        </w:rPr>
        <w:t>•</w:t>
      </w:r>
      <w:r w:rsidRPr="009A7EF9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Sales,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cash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register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operation,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cust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er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ser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A7EF9">
        <w:rPr>
          <w:rFonts w:asciiTheme="minorHAnsi" w:hAnsiTheme="minorHAnsi" w:cstheme="minorHAnsi"/>
          <w:sz w:val="22"/>
          <w:szCs w:val="22"/>
        </w:rPr>
        <w:t>ice</w:t>
      </w:r>
    </w:p>
    <w:p w14:paraId="12E22D06" w14:textId="77777777" w:rsidR="009252A0" w:rsidRPr="009A7EF9" w:rsidRDefault="009252A0" w:rsidP="009A7EF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E60252" w14:textId="77777777" w:rsidR="009252A0" w:rsidRPr="009A7EF9" w:rsidRDefault="009A7EF9" w:rsidP="009A7EF9">
      <w:pPr>
        <w:ind w:left="969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Banquet</w:t>
      </w:r>
      <w:r w:rsidRPr="009A7E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Re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A7EF9">
        <w:rPr>
          <w:rFonts w:asciiTheme="minorHAnsi" w:hAnsiTheme="minorHAnsi" w:cstheme="minorHAnsi"/>
          <w:b/>
          <w:sz w:val="22"/>
          <w:szCs w:val="22"/>
        </w:rPr>
        <w:t>tau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ra</w:t>
      </w:r>
      <w:r w:rsidRPr="009A7EF9">
        <w:rPr>
          <w:rFonts w:asciiTheme="minorHAnsi" w:hAnsiTheme="minorHAnsi" w:cstheme="minorHAnsi"/>
          <w:b/>
          <w:sz w:val="22"/>
          <w:szCs w:val="22"/>
        </w:rPr>
        <w:t>nt</w:t>
      </w:r>
      <w:r w:rsidRPr="009A7EF9">
        <w:rPr>
          <w:rFonts w:asciiTheme="minorHAnsi" w:hAnsiTheme="minorHAnsi" w:cstheme="minorHAnsi"/>
          <w:sz w:val="22"/>
          <w:szCs w:val="22"/>
        </w:rPr>
        <w:t>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H</w:t>
      </w:r>
      <w:r w:rsidRPr="009A7EF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et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sz w:val="22"/>
          <w:szCs w:val="22"/>
        </w:rPr>
        <w:t>w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>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A7EF9">
        <w:rPr>
          <w:rFonts w:asciiTheme="minorHAnsi" w:hAnsiTheme="minorHAnsi" w:cstheme="minorHAnsi"/>
          <w:sz w:val="22"/>
          <w:szCs w:val="22"/>
        </w:rPr>
        <w:t xml:space="preserve">N </w:t>
      </w:r>
      <w:r w:rsidRPr="009A7E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H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sz w:val="22"/>
          <w:szCs w:val="22"/>
        </w:rPr>
        <w:t xml:space="preserve">stess  </w:t>
      </w:r>
      <w:r w:rsidRPr="009A7EF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1998</w:t>
      </w:r>
      <w:r w:rsidRPr="009A7EF9">
        <w:rPr>
          <w:rFonts w:asciiTheme="minorHAnsi" w:hAnsiTheme="minorHAnsi" w:cstheme="minorHAnsi"/>
          <w:sz w:val="22"/>
          <w:szCs w:val="22"/>
        </w:rPr>
        <w:t>-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2000</w:t>
      </w:r>
    </w:p>
    <w:p w14:paraId="57F3ADAC" w14:textId="77777777" w:rsidR="009252A0" w:rsidRPr="009A7EF9" w:rsidRDefault="009252A0" w:rsidP="009A7EF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A5A8DEE" w14:textId="77777777" w:rsidR="009252A0" w:rsidRPr="009A7EF9" w:rsidRDefault="009A7EF9" w:rsidP="009A7EF9">
      <w:pPr>
        <w:ind w:left="20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H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sz w:val="22"/>
          <w:szCs w:val="22"/>
        </w:rPr>
        <w:t>n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sz w:val="22"/>
          <w:szCs w:val="22"/>
        </w:rPr>
        <w:t>rs</w:t>
      </w:r>
      <w:r w:rsidRPr="009A7EF9">
        <w:rPr>
          <w:rFonts w:asciiTheme="minorHAnsi" w:hAnsiTheme="minorHAnsi" w:cstheme="minorHAnsi"/>
          <w:sz w:val="22"/>
          <w:szCs w:val="22"/>
        </w:rPr>
        <w:t xml:space="preserve">:    </w:t>
      </w:r>
      <w:r w:rsidRPr="009A7EF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Bir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ingha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9A7EF9">
        <w:rPr>
          <w:rFonts w:asciiTheme="minorHAnsi" w:hAnsiTheme="minorHAnsi" w:cstheme="minorHAnsi"/>
          <w:sz w:val="22"/>
          <w:szCs w:val="22"/>
        </w:rPr>
        <w:t>Southern</w:t>
      </w:r>
      <w:r w:rsidRPr="009A7EF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College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Acade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ic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 xml:space="preserve">Scholarship                 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Dean's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List</w:t>
      </w:r>
    </w:p>
    <w:p w14:paraId="3F03B343" w14:textId="77777777" w:rsidR="009252A0" w:rsidRPr="009A7EF9" w:rsidRDefault="009A7EF9" w:rsidP="009A7EF9">
      <w:pPr>
        <w:ind w:left="969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Beta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Alpha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Psi:</w:t>
      </w:r>
      <w:r w:rsidRPr="009A7EF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Financial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>for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ation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Professional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Fraternity</w:t>
      </w:r>
    </w:p>
    <w:p w14:paraId="0C00D5FA" w14:textId="77777777" w:rsidR="009252A0" w:rsidRPr="009A7EF9" w:rsidRDefault="009252A0" w:rsidP="009A7EF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1D99FC" w14:textId="77777777" w:rsidR="009252A0" w:rsidRPr="009A7EF9" w:rsidRDefault="009A7EF9" w:rsidP="009A7EF9">
      <w:pPr>
        <w:ind w:left="20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College</w:t>
      </w:r>
      <w:r w:rsidRPr="009A7EF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A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A7EF9">
        <w:rPr>
          <w:rFonts w:asciiTheme="minorHAnsi" w:hAnsiTheme="minorHAnsi" w:cstheme="minorHAnsi"/>
          <w:b/>
          <w:sz w:val="22"/>
          <w:szCs w:val="22"/>
        </w:rPr>
        <w:t>tivitie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A7EF9">
        <w:rPr>
          <w:rFonts w:asciiTheme="minorHAnsi" w:hAnsiTheme="minorHAnsi" w:cstheme="minorHAnsi"/>
          <w:b/>
          <w:sz w:val="22"/>
          <w:szCs w:val="22"/>
        </w:rPr>
        <w:t>:</w:t>
      </w:r>
    </w:p>
    <w:p w14:paraId="65A91AEE" w14:textId="77777777" w:rsidR="009252A0" w:rsidRPr="009A7EF9" w:rsidRDefault="009A7EF9" w:rsidP="009A7EF9">
      <w:pPr>
        <w:ind w:left="1008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XYZ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Fra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A7EF9">
        <w:rPr>
          <w:rFonts w:asciiTheme="minorHAnsi" w:hAnsiTheme="minorHAnsi" w:cstheme="minorHAnsi"/>
          <w:sz w:val="22"/>
          <w:szCs w:val="22"/>
        </w:rPr>
        <w:t>ernity:</w:t>
      </w:r>
      <w:r w:rsidRPr="009A7EF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Treasur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A7EF9">
        <w:rPr>
          <w:rFonts w:asciiTheme="minorHAnsi" w:hAnsiTheme="minorHAnsi" w:cstheme="minorHAnsi"/>
          <w:sz w:val="22"/>
          <w:szCs w:val="22"/>
        </w:rPr>
        <w:t>r,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Rush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A7EF9">
        <w:rPr>
          <w:rFonts w:asciiTheme="minorHAnsi" w:hAnsiTheme="minorHAnsi" w:cstheme="minorHAnsi"/>
          <w:sz w:val="22"/>
          <w:szCs w:val="22"/>
        </w:rPr>
        <w:t>air,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Intr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urals-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sz w:val="22"/>
          <w:szCs w:val="22"/>
        </w:rPr>
        <w:t>lleyball,</w:t>
      </w:r>
      <w:r w:rsidRPr="009A7EF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basketb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sz w:val="22"/>
          <w:szCs w:val="22"/>
        </w:rPr>
        <w:t>ll</w:t>
      </w:r>
    </w:p>
    <w:p w14:paraId="237B1A1E" w14:textId="77777777" w:rsidR="009252A0" w:rsidRPr="009A7EF9" w:rsidRDefault="009A7EF9" w:rsidP="009A7EF9">
      <w:pPr>
        <w:ind w:left="1008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Student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Gover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ent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Association:</w:t>
      </w:r>
      <w:r w:rsidRPr="009A7EF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EF9">
        <w:rPr>
          <w:rFonts w:asciiTheme="minorHAnsi" w:hAnsiTheme="minorHAnsi" w:cstheme="minorHAnsi"/>
          <w:sz w:val="22"/>
          <w:szCs w:val="22"/>
        </w:rPr>
        <w:t>enator,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A7EF9">
        <w:rPr>
          <w:rFonts w:asciiTheme="minorHAnsi" w:hAnsiTheme="minorHAnsi" w:cstheme="minorHAnsi"/>
          <w:sz w:val="22"/>
          <w:szCs w:val="22"/>
        </w:rPr>
        <w:t>ttee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Chair,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Student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A7EF9">
        <w:rPr>
          <w:rFonts w:asciiTheme="minorHAnsi" w:hAnsiTheme="minorHAnsi" w:cstheme="minorHAnsi"/>
          <w:sz w:val="22"/>
          <w:szCs w:val="22"/>
        </w:rPr>
        <w:t>tivities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Council</w:t>
      </w:r>
    </w:p>
    <w:p w14:paraId="44A5BBD4" w14:textId="77777777" w:rsidR="009252A0" w:rsidRPr="009A7EF9" w:rsidRDefault="009252A0" w:rsidP="009A7EF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5238012" w14:textId="77777777" w:rsidR="009252A0" w:rsidRPr="009A7EF9" w:rsidRDefault="009A7EF9" w:rsidP="009A7EF9">
      <w:pPr>
        <w:ind w:left="1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Volunteer</w:t>
      </w:r>
      <w:r w:rsidRPr="009A7E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Activ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9A7EF9">
        <w:rPr>
          <w:rFonts w:asciiTheme="minorHAnsi" w:hAnsiTheme="minorHAnsi" w:cstheme="minorHAnsi"/>
          <w:b/>
          <w:sz w:val="22"/>
          <w:szCs w:val="22"/>
        </w:rPr>
        <w:t>ies:</w:t>
      </w:r>
    </w:p>
    <w:p w14:paraId="5DF4F406" w14:textId="77777777" w:rsidR="009252A0" w:rsidRPr="009A7EF9" w:rsidRDefault="009A7EF9" w:rsidP="009A7EF9">
      <w:pPr>
        <w:ind w:left="88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Habitat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for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H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a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A7EF9">
        <w:rPr>
          <w:rFonts w:asciiTheme="minorHAnsi" w:hAnsiTheme="minorHAnsi" w:cstheme="minorHAnsi"/>
          <w:sz w:val="22"/>
          <w:szCs w:val="22"/>
        </w:rPr>
        <w:t>ity</w:t>
      </w:r>
      <w:r w:rsidRPr="009A7EF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Save-a-Life</w:t>
      </w:r>
    </w:p>
    <w:p w14:paraId="194280F2" w14:textId="77777777" w:rsidR="009252A0" w:rsidRPr="009A7EF9" w:rsidRDefault="009A7EF9" w:rsidP="009A7EF9">
      <w:pPr>
        <w:spacing w:before="1"/>
        <w:ind w:left="88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Price El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entary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School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Bir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z w:val="22"/>
          <w:szCs w:val="22"/>
        </w:rPr>
        <w:t>ingham</w:t>
      </w:r>
      <w:r w:rsidRPr="009A7E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Clean-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A7EF9">
        <w:rPr>
          <w:rFonts w:asciiTheme="minorHAnsi" w:hAnsiTheme="minorHAnsi" w:cstheme="minorHAnsi"/>
          <w:sz w:val="22"/>
          <w:szCs w:val="22"/>
        </w:rPr>
        <w:t>p</w:t>
      </w:r>
    </w:p>
    <w:p w14:paraId="27597392" w14:textId="77777777" w:rsidR="009252A0" w:rsidRPr="009A7EF9" w:rsidRDefault="009252A0" w:rsidP="009A7EF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B36F99" w14:textId="77777777" w:rsidR="009252A0" w:rsidRPr="009A7EF9" w:rsidRDefault="009A7EF9" w:rsidP="009A7EF9">
      <w:pPr>
        <w:ind w:left="1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lastRenderedPageBreak/>
        <w:t>Cultural</w:t>
      </w:r>
      <w:r w:rsidRPr="009A7E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Exper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ie</w:t>
      </w:r>
      <w:r w:rsidRPr="009A7EF9">
        <w:rPr>
          <w:rFonts w:asciiTheme="minorHAnsi" w:hAnsiTheme="minorHAnsi" w:cstheme="minorHAnsi"/>
          <w:b/>
          <w:sz w:val="22"/>
          <w:szCs w:val="22"/>
        </w:rPr>
        <w:t>nces:</w:t>
      </w:r>
    </w:p>
    <w:p w14:paraId="57CD05F7" w14:textId="77777777" w:rsidR="009252A0" w:rsidRPr="009A7EF9" w:rsidRDefault="009A7EF9" w:rsidP="009A7EF9">
      <w:pPr>
        <w:ind w:left="969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Traveled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in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A7EF9">
        <w:rPr>
          <w:rFonts w:asciiTheme="minorHAnsi" w:hAnsiTheme="minorHAnsi" w:cstheme="minorHAnsi"/>
          <w:sz w:val="22"/>
          <w:szCs w:val="22"/>
        </w:rPr>
        <w:t>e</w:t>
      </w:r>
      <w:r w:rsidRPr="009A7EF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E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9A7EF9">
        <w:rPr>
          <w:rFonts w:asciiTheme="minorHAnsi" w:hAnsiTheme="minorHAnsi" w:cstheme="minorHAnsi"/>
          <w:sz w:val="22"/>
          <w:szCs w:val="22"/>
        </w:rPr>
        <w:t>y,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Sw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A7EF9">
        <w:rPr>
          <w:rFonts w:asciiTheme="minorHAnsi" w:hAnsiTheme="minorHAnsi" w:cstheme="minorHAnsi"/>
          <w:sz w:val="22"/>
          <w:szCs w:val="22"/>
        </w:rPr>
        <w:t>tzerland,</w:t>
      </w:r>
      <w:r w:rsidRPr="009A7E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Au</w:t>
      </w:r>
      <w:r w:rsidRPr="009A7EF9">
        <w:rPr>
          <w:rFonts w:asciiTheme="minorHAnsi" w:hAnsiTheme="minorHAnsi" w:cstheme="minorHAnsi"/>
          <w:sz w:val="22"/>
          <w:szCs w:val="22"/>
        </w:rPr>
        <w:t>stria,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England</w:t>
      </w:r>
    </w:p>
    <w:p w14:paraId="6F6AB636" w14:textId="77777777" w:rsidR="009252A0" w:rsidRPr="009A7EF9" w:rsidRDefault="009252A0" w:rsidP="009A7EF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DD1B84" w14:textId="77777777" w:rsidR="009252A0" w:rsidRPr="009A7EF9" w:rsidRDefault="009A7EF9" w:rsidP="009A7EF9">
      <w:pPr>
        <w:ind w:left="104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C</w:t>
      </w:r>
      <w:r w:rsidRPr="009A7EF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A7EF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A7EF9">
        <w:rPr>
          <w:rFonts w:asciiTheme="minorHAnsi" w:hAnsiTheme="minorHAnsi" w:cstheme="minorHAnsi"/>
          <w:b/>
          <w:sz w:val="22"/>
          <w:szCs w:val="22"/>
        </w:rPr>
        <w:t>uter</w:t>
      </w:r>
      <w:r w:rsidRPr="009A7EF9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A7EF9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9A7EF9">
        <w:rPr>
          <w:rFonts w:asciiTheme="minorHAnsi" w:hAnsiTheme="minorHAnsi" w:cstheme="minorHAnsi"/>
          <w:b/>
          <w:sz w:val="22"/>
          <w:szCs w:val="22"/>
        </w:rPr>
        <w:t>i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A7EF9">
        <w:rPr>
          <w:rFonts w:asciiTheme="minorHAnsi" w:hAnsiTheme="minorHAnsi" w:cstheme="minorHAnsi"/>
          <w:b/>
          <w:sz w:val="22"/>
          <w:szCs w:val="22"/>
        </w:rPr>
        <w:t>ls:</w:t>
      </w:r>
    </w:p>
    <w:p w14:paraId="1C75985B" w14:textId="77777777" w:rsidR="009252A0" w:rsidRPr="009A7EF9" w:rsidRDefault="009A7EF9" w:rsidP="009A7EF9">
      <w:pPr>
        <w:ind w:left="969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A7EF9">
        <w:rPr>
          <w:rFonts w:asciiTheme="minorHAnsi" w:hAnsiTheme="minorHAnsi" w:cstheme="minorHAnsi"/>
          <w:sz w:val="22"/>
          <w:szCs w:val="22"/>
        </w:rPr>
        <w:t>indows,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sz w:val="22"/>
          <w:szCs w:val="22"/>
        </w:rPr>
        <w:t>rdP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A7EF9">
        <w:rPr>
          <w:rFonts w:asciiTheme="minorHAnsi" w:hAnsiTheme="minorHAnsi" w:cstheme="minorHAnsi"/>
          <w:sz w:val="22"/>
          <w:szCs w:val="22"/>
        </w:rPr>
        <w:t>rfect,</w:t>
      </w:r>
      <w:r w:rsidRPr="009A7E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M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A7EF9">
        <w:rPr>
          <w:rFonts w:asciiTheme="minorHAnsi" w:hAnsiTheme="minorHAnsi" w:cstheme="minorHAnsi"/>
          <w:sz w:val="22"/>
          <w:szCs w:val="22"/>
        </w:rPr>
        <w:t>crosoft</w:t>
      </w:r>
      <w:r w:rsidRPr="009A7E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Office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(Excel,</w:t>
      </w:r>
      <w:r w:rsidRPr="009A7E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sz w:val="22"/>
          <w:szCs w:val="22"/>
        </w:rPr>
        <w:t>rd,</w:t>
      </w:r>
      <w:r w:rsidRPr="009A7E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Access,</w:t>
      </w:r>
      <w:r w:rsidRPr="009A7E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Po</w:t>
      </w:r>
      <w:r w:rsidRPr="009A7EF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A7EF9">
        <w:rPr>
          <w:rFonts w:asciiTheme="minorHAnsi" w:hAnsiTheme="minorHAnsi" w:cstheme="minorHAnsi"/>
          <w:sz w:val="22"/>
          <w:szCs w:val="22"/>
        </w:rPr>
        <w:t>erpoint),</w:t>
      </w:r>
    </w:p>
    <w:p w14:paraId="6662A935" w14:textId="77777777" w:rsidR="009252A0" w:rsidRPr="009A7EF9" w:rsidRDefault="009A7EF9" w:rsidP="009A7EF9">
      <w:pPr>
        <w:ind w:left="969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sz w:val="22"/>
          <w:szCs w:val="22"/>
        </w:rPr>
        <w:t>QuickBooks,</w:t>
      </w:r>
      <w:r w:rsidRPr="009A7E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sz w:val="22"/>
          <w:szCs w:val="22"/>
        </w:rPr>
        <w:t>Peachtree</w:t>
      </w:r>
    </w:p>
    <w:p w14:paraId="72024166" w14:textId="77777777" w:rsidR="009252A0" w:rsidRPr="009A7EF9" w:rsidRDefault="009252A0" w:rsidP="009A7EF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B93DC84" w14:textId="77777777" w:rsidR="009252A0" w:rsidRPr="009A7EF9" w:rsidRDefault="009A7EF9" w:rsidP="009A7EF9">
      <w:pPr>
        <w:ind w:left="3282" w:right="3203"/>
        <w:jc w:val="center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b/>
          <w:sz w:val="22"/>
          <w:szCs w:val="22"/>
        </w:rPr>
        <w:t>Refer</w:t>
      </w:r>
      <w:r w:rsidRPr="009A7EF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A7EF9">
        <w:rPr>
          <w:rFonts w:asciiTheme="minorHAnsi" w:hAnsiTheme="minorHAnsi" w:cstheme="minorHAnsi"/>
          <w:b/>
          <w:sz w:val="22"/>
          <w:szCs w:val="22"/>
        </w:rPr>
        <w:t>nces</w:t>
      </w:r>
      <w:r w:rsidRPr="009A7EF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available</w:t>
      </w:r>
      <w:r w:rsidRPr="009A7E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z w:val="22"/>
          <w:szCs w:val="22"/>
        </w:rPr>
        <w:t>upon</w:t>
      </w:r>
      <w:r w:rsidRPr="009A7EF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</w:t>
      </w:r>
      <w:r w:rsidRPr="009A7EF9">
        <w:rPr>
          <w:rFonts w:asciiTheme="minorHAnsi" w:hAnsiTheme="minorHAnsi" w:cstheme="minorHAnsi"/>
          <w:b/>
          <w:w w:val="99"/>
          <w:sz w:val="22"/>
          <w:szCs w:val="22"/>
        </w:rPr>
        <w:t>equest</w:t>
      </w:r>
    </w:p>
    <w:p w14:paraId="527F9489" w14:textId="77777777" w:rsidR="009252A0" w:rsidRPr="009A7EF9" w:rsidRDefault="009A7EF9" w:rsidP="009A7EF9">
      <w:pPr>
        <w:spacing w:before="88"/>
        <w:ind w:left="160"/>
        <w:rPr>
          <w:rFonts w:asciiTheme="minorHAnsi" w:hAnsiTheme="minorHAnsi" w:cstheme="minorHAnsi"/>
          <w:sz w:val="22"/>
          <w:szCs w:val="22"/>
        </w:rPr>
      </w:pPr>
      <w:r w:rsidRPr="009A7EF9">
        <w:rPr>
          <w:rFonts w:asciiTheme="minorHAnsi" w:hAnsiTheme="minorHAnsi" w:cstheme="minorHAnsi"/>
          <w:i/>
          <w:sz w:val="22"/>
          <w:szCs w:val="22"/>
        </w:rPr>
        <w:t>Note:</w:t>
      </w:r>
      <w:r w:rsidRPr="009A7EF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For</w:t>
      </w:r>
      <w:r w:rsidRPr="009A7EF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accounting</w:t>
      </w:r>
      <w:r w:rsidRPr="009A7EF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internsh</w:t>
      </w:r>
      <w:r w:rsidRPr="009A7EF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9A7EF9">
        <w:rPr>
          <w:rFonts w:asciiTheme="minorHAnsi" w:hAnsiTheme="minorHAnsi" w:cstheme="minorHAnsi"/>
          <w:i/>
          <w:sz w:val="22"/>
          <w:szCs w:val="22"/>
        </w:rPr>
        <w:t>p</w:t>
      </w:r>
      <w:r w:rsidRPr="009A7EF9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interviews,</w:t>
      </w:r>
      <w:r w:rsidRPr="009A7EF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you</w:t>
      </w:r>
      <w:r w:rsidRPr="009A7EF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may</w:t>
      </w:r>
      <w:r w:rsidRPr="009A7EF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w</w:t>
      </w:r>
      <w:r w:rsidRPr="009A7EF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9A7EF9">
        <w:rPr>
          <w:rFonts w:asciiTheme="minorHAnsi" w:hAnsiTheme="minorHAnsi" w:cstheme="minorHAnsi"/>
          <w:i/>
          <w:sz w:val="22"/>
          <w:szCs w:val="22"/>
        </w:rPr>
        <w:t>nt</w:t>
      </w:r>
      <w:r w:rsidRPr="009A7EF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to</w:t>
      </w:r>
      <w:r w:rsidRPr="009A7E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include</w:t>
      </w:r>
      <w:r w:rsidRPr="009A7EF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REL</w:t>
      </w:r>
      <w:r w:rsidRPr="009A7E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A7EF9">
        <w:rPr>
          <w:rFonts w:asciiTheme="minorHAnsi" w:hAnsiTheme="minorHAnsi" w:cstheme="minorHAnsi"/>
          <w:i/>
          <w:sz w:val="22"/>
          <w:szCs w:val="22"/>
        </w:rPr>
        <w:t>TED</w:t>
      </w:r>
      <w:r w:rsidRPr="009A7EF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9A7EF9">
        <w:rPr>
          <w:rFonts w:asciiTheme="minorHAnsi" w:hAnsiTheme="minorHAnsi" w:cstheme="minorHAnsi"/>
          <w:i/>
          <w:sz w:val="22"/>
          <w:szCs w:val="22"/>
        </w:rPr>
        <w:t>C</w:t>
      </w:r>
      <w:r w:rsidRPr="009A7EF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i/>
          <w:sz w:val="22"/>
          <w:szCs w:val="22"/>
        </w:rPr>
        <w:t>URS</w:t>
      </w:r>
      <w:r w:rsidRPr="009A7EF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9A7EF9">
        <w:rPr>
          <w:rFonts w:asciiTheme="minorHAnsi" w:hAnsiTheme="minorHAnsi" w:cstheme="minorHAnsi"/>
          <w:i/>
          <w:sz w:val="22"/>
          <w:szCs w:val="22"/>
        </w:rPr>
        <w:t>W</w:t>
      </w:r>
      <w:r w:rsidRPr="009A7EF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9A7EF9">
        <w:rPr>
          <w:rFonts w:asciiTheme="minorHAnsi" w:hAnsiTheme="minorHAnsi" w:cstheme="minorHAnsi"/>
          <w:i/>
          <w:sz w:val="22"/>
          <w:szCs w:val="22"/>
        </w:rPr>
        <w:t>RK.</w:t>
      </w:r>
    </w:p>
    <w:sectPr w:rsidR="009252A0" w:rsidRPr="009A7EF9">
      <w:type w:val="continuous"/>
      <w:pgSz w:w="12240" w:h="15840"/>
      <w:pgMar w:top="1360" w:right="172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B7457"/>
    <w:multiLevelType w:val="multilevel"/>
    <w:tmpl w:val="E07C6F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2A0"/>
    <w:rsid w:val="009252A0"/>
    <w:rsid w:val="009A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FFA6B"/>
  <w15:docId w15:val="{631262B9-C5BF-4BAC-8294-9EEAC547A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A7EF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y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2021-06-25T11:23:00Z</dcterms:created>
  <dcterms:modified xsi:type="dcterms:W3CDTF">2021-06-25T11:26:00Z</dcterms:modified>
</cp:coreProperties>
</file>